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0"/>
          <w:szCs w:val="20"/>
        </w:rPr>
        <w:jc w:val="both"/>
        <w:spacing w:before="41" w:lineRule="auto" w:line="251"/>
        <w:ind w:left="1828" w:right="5659"/>
      </w:pPr>
      <w:r>
        <w:pict>
          <v:group style="position:absolute;margin-left:51.6pt;margin-top:147.326pt;width:541.92pt;height:0pt;mso-position-horizontal-relative:page;mso-position-vertical-relative:page;z-index:-778" coordorigin="1032,2947" coordsize="10838,0">
            <v:shape style="position:absolute;left:1032;top:2947;width:10838;height:0" coordorigin="1032,2947" coordsize="10838,0" path="m1032,2947l11870,2947e" filled="f" stroked="t" strokeweight="0.72pt" strokecolor="#7F7F7F">
              <v:path arrowok="t"/>
            </v:shape>
            <w10:wrap type="none"/>
          </v:group>
        </w:pict>
      </w:r>
      <w:r>
        <w:pict>
          <v:shape type="#_x0000_t75" style="position:absolute;margin-left:57.6pt;margin-top:61.646pt;width:67.68pt;height:76.8pt;mso-position-horizontal-relative:page;mso-position-vertical-relative:page;z-index:-777">
            <v:imagedata o:title="" r:id="rId5"/>
          </v:shape>
        </w:pic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YOGESH</w:t>
      </w:r>
      <w:r>
        <w:rPr>
          <w:rFonts w:cs="Calibri" w:hAnsi="Calibri" w:eastAsia="Calibri" w:ascii="Calibri"/>
          <w:b/>
          <w:color w:val="282828"/>
          <w:spacing w:val="-1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CHAUDHARI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Email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41"/>
          <w:w w:val="100"/>
          <w:sz w:val="20"/>
          <w:szCs w:val="20"/>
        </w:rPr>
        <w:t> </w:t>
      </w:r>
      <w:hyperlink r:id="rId6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mr.yogesh@gmail.com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282828"/>
            <w:spacing w:val="1"/>
            <w:w w:val="100"/>
            <w:sz w:val="20"/>
            <w:szCs w:val="20"/>
          </w:rPr>
          <w:t>P</w:t>
        </w:r>
        <w:r>
          <w:rPr>
            <w:rFonts w:cs="Calibri" w:hAnsi="Calibri" w:eastAsia="Calibri" w:ascii="Calibri"/>
            <w:color w:val="282828"/>
            <w:spacing w:val="0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color w:val="282828"/>
            <w:spacing w:val="-1"/>
            <w:w w:val="100"/>
            <w:sz w:val="20"/>
            <w:szCs w:val="20"/>
          </w:rPr>
          <w:t>on</w:t>
        </w:r>
        <w:r>
          <w:rPr>
            <w:rFonts w:cs="Calibri" w:hAnsi="Calibri" w:eastAsia="Calibri" w:ascii="Calibri"/>
            <w:color w:val="282828"/>
            <w:spacing w:val="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282828"/>
            <w:spacing w:val="0"/>
            <w:w w:val="100"/>
            <w:sz w:val="20"/>
            <w:szCs w:val="20"/>
          </w:rPr>
          <w:t>:</w:t>
        </w:r>
        <w:r>
          <w:rPr>
            <w:rFonts w:cs="Calibri" w:hAnsi="Calibri" w:eastAsia="Calibri" w:ascii="Calibri"/>
            <w:color w:val="282828"/>
            <w:spacing w:val="3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282828"/>
            <w:spacing w:val="-1"/>
            <w:w w:val="100"/>
            <w:sz w:val="20"/>
            <w:szCs w:val="20"/>
          </w:rPr>
          <w:t>+9</w:t>
        </w:r>
        <w:r>
          <w:rPr>
            <w:rFonts w:cs="Calibri" w:hAnsi="Calibri" w:eastAsia="Calibri" w:ascii="Calibri"/>
            <w:color w:val="282828"/>
            <w:spacing w:val="0"/>
            <w:w w:val="100"/>
            <w:sz w:val="20"/>
            <w:szCs w:val="20"/>
          </w:rPr>
          <w:t>1</w:t>
        </w:r>
        <w:r>
          <w:rPr>
            <w:rFonts w:cs="Calibri" w:hAnsi="Calibri" w:eastAsia="Calibri" w:ascii="Calibri"/>
            <w:color w:val="282828"/>
            <w:spacing w:val="-2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282828"/>
            <w:spacing w:val="-1"/>
            <w:w w:val="100"/>
            <w:sz w:val="20"/>
            <w:szCs w:val="20"/>
          </w:rPr>
          <w:t>9741990907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" w:lineRule="auto" w:line="254"/>
        <w:ind w:left="1828" w:right="4012"/>
      </w:pPr>
      <w:r>
        <w:rPr>
          <w:rFonts w:cs="Calibri" w:hAnsi="Calibri" w:eastAsia="Calibri" w:ascii="Calibri"/>
          <w:color w:val="282828"/>
          <w:spacing w:val="-1"/>
          <w:w w:val="100"/>
          <w:sz w:val="20"/>
          <w:szCs w:val="20"/>
        </w:rPr>
        <w:t>Address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color w:val="282828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4-Surya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Park,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137/2-7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Vidya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Vilas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Colony,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Off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Road,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Aundh,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Pune-</w:t>
      </w:r>
      <w:r>
        <w:rPr>
          <w:rFonts w:cs="Calibri" w:hAnsi="Calibri" w:eastAsia="Calibri" w:ascii="Calibri"/>
          <w:color w:val="282828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-2"/>
          <w:w w:val="101"/>
          <w:sz w:val="20"/>
          <w:szCs w:val="20"/>
        </w:rPr>
        <w:t>411007,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2"/>
        <w:ind w:left="1828" w:right="6566"/>
      </w:pP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Maharashtra,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India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12" w:hRule="exact"/>
        </w:trPr>
        <w:tc>
          <w:tcPr>
            <w:tcW w:w="1116" w:type="dxa"/>
            <w:tcBorders>
              <w:top w:val="single" w:sz="6" w:space="0" w:color="7F7F7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8"/>
                <w:szCs w:val="28"/>
              </w:rPr>
              <w:jc w:val="left"/>
              <w:spacing w:before="52"/>
              <w:ind w:left="40"/>
            </w:pPr>
            <w:r>
              <w:rPr>
                <w:rFonts w:cs="Calibri" w:hAnsi="Calibri" w:eastAsia="Calibri" w:ascii="Calibri"/>
                <w:color w:val="282828"/>
                <w:w w:val="99"/>
                <w:sz w:val="28"/>
                <w:szCs w:val="28"/>
              </w:rPr>
            </w:r>
            <w:r>
              <w:rPr>
                <w:rFonts w:cs="Calibri" w:hAnsi="Calibri" w:eastAsia="Calibri" w:ascii="Calibri"/>
                <w:color w:val="282828"/>
                <w:spacing w:val="-1"/>
                <w:w w:val="100"/>
                <w:sz w:val="28"/>
                <w:szCs w:val="28"/>
                <w:u w:val="thick" w:color="282828"/>
              </w:rPr>
              <w:t>Synopsis</w:t>
            </w:r>
            <w:r>
              <w:rPr>
                <w:rFonts w:cs="Calibri" w:hAnsi="Calibri" w:eastAsia="Calibri" w:ascii="Calibri"/>
                <w:color w:val="282828"/>
                <w:spacing w:val="-1"/>
                <w:w w:val="100"/>
                <w:sz w:val="28"/>
                <w:szCs w:val="28"/>
              </w:rPr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36" w:type="dxa"/>
            <w:tcBorders>
              <w:top w:val="single" w:sz="6" w:space="0" w:color="7F7F7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single" w:sz="6" w:space="0" w:color="7F7F7F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Engineering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graduate</w:t>
            </w:r>
            <w:r>
              <w:rPr>
                <w:rFonts w:cs="Calibri" w:hAnsi="Calibri" w:eastAsia="Calibri" w:ascii="Calibri"/>
                <w:color w:val="282828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more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than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color w:val="282828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-1"/>
                <w:w w:val="100"/>
                <w:sz w:val="20"/>
                <w:szCs w:val="20"/>
              </w:rPr>
              <w:t>yea</w:t>
            </w:r>
            <w:r>
              <w:rPr>
                <w:rFonts w:cs="Calibri" w:hAnsi="Calibri" w:eastAsia="Calibri" w:ascii="Calibri"/>
                <w:color w:val="282828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82828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experience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technologies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4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Specialization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Electronics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University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Pune,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India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09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Professional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diploma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Design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Centre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Advanced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Computing,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Pune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(CDAC)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2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Experienc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develo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ping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working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models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based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2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6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Areas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interest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include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Digital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Signal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Processing,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Computer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Networks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4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Adept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decision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making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through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analysis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quantitative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qualitative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data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4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Expertise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Analysis,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Calibri" w:hAnsi="Calibri" w:eastAsia="Calibri" w:ascii="Calibri"/>
                <w:color w:val="282828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Deployment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BSP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ABB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Paint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robots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based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4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using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Python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2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8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In-depth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knowledge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Operating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Concepts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9" w:hRule="exact"/>
        </w:trPr>
        <w:tc>
          <w:tcPr>
            <w:tcW w:w="1116" w:type="dxa"/>
            <w:tcBorders>
              <w:top w:val="nil" w:sz="6" w:space="0" w:color="auto"/>
              <w:left w:val="nil" w:sz="6" w:space="0" w:color="auto"/>
              <w:bottom w:val="single" w:sz="5" w:space="0" w:color="C0C0C0"/>
              <w:right w:val="nil" w:sz="6" w:space="0" w:color="auto"/>
            </w:tcBorders>
          </w:tcPr>
          <w:p/>
        </w:tc>
        <w:tc>
          <w:tcPr>
            <w:tcW w:w="336" w:type="dxa"/>
            <w:tcBorders>
              <w:top w:val="nil" w:sz="6" w:space="0" w:color="auto"/>
              <w:left w:val="nil" w:sz="6" w:space="0" w:color="auto"/>
              <w:bottom w:val="single" w:sz="5" w:space="0" w:color="C0C0C0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6"/>
              <w:ind w:left="110"/>
            </w:pPr>
            <w:r>
              <w:rPr>
                <w:rFonts w:cs="Wingdings" w:hAnsi="Wingdings" w:eastAsia="Wingdings" w:ascii="Wingdings"/>
                <w:color w:val="282828"/>
                <w:spacing w:val="0"/>
                <w:w w:val="101"/>
                <w:sz w:val="20"/>
                <w:szCs w:val="20"/>
              </w:rPr>
            </w:r>
            <w:r>
              <w:rPr>
                <w:rFonts w:cs="Wingdings" w:hAnsi="Wingdings" w:eastAsia="Wingdings" w:ascii="Wingdings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308" w:type="dxa"/>
            <w:tcBorders>
              <w:top w:val="nil" w:sz="6" w:space="0" w:color="auto"/>
              <w:left w:val="nil" w:sz="6" w:space="0" w:color="auto"/>
              <w:bottom w:val="single" w:sz="5" w:space="0" w:color="C0C0C0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34"/>
            </w:pP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Worked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extensively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used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color w:val="282828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robot</w:t>
            </w:r>
            <w:r>
              <w:rPr>
                <w:rFonts w:cs="Calibri" w:hAnsi="Calibri" w:eastAsia="Calibri" w:ascii="Calibri"/>
                <w:color w:val="282828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controllers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48"/>
      </w:pP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  <w:t>Software</w:t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  <w:t> </w:t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  <w:t>Engineering</w:t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  <w:t> </w:t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  <w:u w:val="thick" w:color="282828"/>
        </w:rPr>
        <w:t>Skills</w:t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6"/>
          <w:szCs w:val="6"/>
        </w:rPr>
        <w:jc w:val="left"/>
        <w:spacing w:before="6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1"/>
                <w:sz w:val="20"/>
                <w:szCs w:val="20"/>
              </w:rPr>
              <w:t>kills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61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Analysis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Design,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Requirement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ysis,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Design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Review</w:t>
            </w:r>
          </w:p>
        </w:tc>
      </w:tr>
      <w:tr>
        <w:trPr>
          <w:trHeight w:val="483" w:hRule="exact"/>
        </w:trPr>
        <w:tc>
          <w:tcPr>
            <w:tcW w:w="2510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7176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1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Application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Implementatio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cases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design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&amp;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User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6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cceptance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Documentation</w:t>
            </w:r>
          </w:p>
        </w:tc>
      </w:tr>
      <w:tr>
        <w:trPr>
          <w:trHeight w:val="994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Programming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Proficiency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UNIX/LINU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environment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Programmin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Powerpc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processor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Trace32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color w:val="282828"/>
                <w:spacing w:val="0"/>
                <w:w w:val="100"/>
                <w:sz w:val="20"/>
                <w:szCs w:val="20"/>
              </w:rPr>
              <w:t>Python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DOS,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WINDOWS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platforms</w:t>
            </w:r>
          </w:p>
        </w:tc>
      </w:tr>
      <w:tr>
        <w:trPr>
          <w:trHeight w:val="263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Integrated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Visual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Studio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2008</w:t>
            </w:r>
          </w:p>
        </w:tc>
      </w:tr>
      <w:tr>
        <w:trPr>
          <w:trHeight w:val="241" w:hRule="exact"/>
        </w:trPr>
        <w:tc>
          <w:tcPr>
            <w:tcW w:w="2510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Environment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(IDE)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7176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1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Eclipse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(CDT)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63" w:hRule="exact"/>
        </w:trPr>
        <w:tc>
          <w:tcPr>
            <w:tcW w:w="2510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Configuration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Management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SVN</w:t>
            </w:r>
          </w:p>
        </w:tc>
      </w:tr>
      <w:tr>
        <w:trPr>
          <w:trHeight w:val="241" w:hRule="exact"/>
        </w:trPr>
        <w:tc>
          <w:tcPr>
            <w:tcW w:w="2510" w:type="dxa"/>
            <w:vMerge w:val=""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/>
        </w:tc>
        <w:tc>
          <w:tcPr>
            <w:tcW w:w="7176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1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GIT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Hardware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assembling,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instal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networking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(A+,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N+)</w:t>
            </w:r>
          </w:p>
        </w:tc>
      </w:tr>
      <w:tr>
        <w:trPr>
          <w:trHeight w:val="258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Office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Productivity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MS-Office</w:t>
            </w:r>
          </w:p>
        </w:tc>
      </w:tr>
      <w:tr>
        <w:trPr>
          <w:trHeight w:val="241" w:hRule="exact"/>
        </w:trPr>
        <w:tc>
          <w:tcPr>
            <w:tcW w:w="2510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Software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7176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48"/>
      </w:pP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  <w:u w:val="thick" w:color="282828"/>
        </w:rPr>
        <w:t>Experience</w:t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320"/>
        <w:ind w:left="162"/>
      </w:pPr>
      <w:r>
        <w:pict>
          <v:group style="position:absolute;margin-left:172.15pt;margin-top:14.59pt;width:88.18pt;height:0.82pt;mso-position-horizontal-relative:page;mso-position-vertical-relative:paragraph;z-index:-779" coordorigin="3443,292" coordsize="1764,16">
            <v:shape style="position:absolute;left:3451;top:300;width:984;height:0" coordorigin="3451,300" coordsize="984,0" path="m3451,300l4435,300e" filled="f" stroked="t" strokeweight="0.82pt" strokecolor="#0000FF">
              <v:path arrowok="t"/>
            </v:shape>
            <v:shape style="position:absolute;left:4435;top:300;width:763;height:0" coordorigin="4435,300" coordsize="763,0" path="m4435,300l5198,300e" filled="f" stroked="t" strokeweight="0.82pt" strokecolor="#0000FF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Asea</w:t>
      </w:r>
      <w:r>
        <w:rPr>
          <w:rFonts w:cs="Calibri" w:hAnsi="Calibri" w:eastAsia="Calibri" w:ascii="Calibri"/>
          <w:b/>
          <w:color w:val="282828"/>
          <w:spacing w:val="-7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Brown</w:t>
      </w:r>
      <w:r>
        <w:rPr>
          <w:rFonts w:cs="Calibri" w:hAnsi="Calibri" w:eastAsia="Calibri" w:ascii="Calibri"/>
          <w:b/>
          <w:color w:val="282828"/>
          <w:spacing w:val="-9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8"/>
          <w:szCs w:val="28"/>
        </w:rPr>
        <w:t>Boveri</w:t>
      </w:r>
      <w:r>
        <w:rPr>
          <w:rFonts w:cs="Calibri" w:hAnsi="Calibri" w:eastAsia="Calibri" w:ascii="Calibri"/>
          <w:b/>
          <w:color w:val="282828"/>
          <w:spacing w:val="-14"/>
          <w:w w:val="100"/>
          <w:sz w:val="28"/>
          <w:szCs w:val="28"/>
        </w:rPr>
        <w:t> </w:t>
      </w:r>
      <w:hyperlink r:id="rId7">
        <w:r>
          <w:rPr>
            <w:rFonts w:cs="Calibri" w:hAnsi="Calibri" w:eastAsia="Calibri" w:ascii="Calibri"/>
            <w:b/>
            <w:color w:val="282828"/>
            <w:spacing w:val="2"/>
            <w:w w:val="101"/>
            <w:sz w:val="20"/>
            <w:szCs w:val="20"/>
          </w:rPr>
          <w:t>[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</w:rPr>
          <w:t>http://ww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  <w:t>w.abb.co</w:t>
        </w:r>
      </w:hyperlink>
      <w:r>
        <w:rPr>
          <w:rFonts w:cs="Calibri" w:hAnsi="Calibri" w:eastAsia="Calibri" w:ascii="Calibri"/>
          <w:color w:val="0000FF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282828"/>
          <w:spacing w:val="0"/>
          <w:w w:val="101"/>
          <w:sz w:val="20"/>
          <w:szCs w:val="20"/>
        </w:rPr>
        <w:t>]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3"/>
        <w:ind w:left="148"/>
      </w:pP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Duration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February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2008</w:t>
      </w:r>
      <w:r>
        <w:rPr>
          <w:rFonts w:cs="Calibri" w:hAnsi="Calibri" w:eastAsia="Calibri" w:ascii="Calibri"/>
          <w:color w:val="282828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till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date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(2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years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7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months)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8"/>
      </w:pPr>
      <w:r>
        <w:rPr>
          <w:rFonts w:cs="Calibri" w:hAnsi="Calibri" w:eastAsia="Calibri" w:ascii="Calibri"/>
          <w:b/>
          <w:color w:val="282828"/>
          <w:spacing w:val="1"/>
          <w:w w:val="100"/>
          <w:sz w:val="20"/>
          <w:szCs w:val="20"/>
        </w:rPr>
        <w:t>Functio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Embedded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Developer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48"/>
      </w:pPr>
      <w:r>
        <w:rPr>
          <w:rFonts w:cs="Calibri" w:hAnsi="Calibri" w:eastAsia="Calibri" w:ascii="Calibri"/>
          <w:b/>
          <w:color w:val="282828"/>
          <w:spacing w:val="1"/>
          <w:w w:val="100"/>
          <w:sz w:val="20"/>
          <w:szCs w:val="20"/>
        </w:rPr>
        <w:t>Locatio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282828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b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Bangalore,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India;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Stavanger,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Norway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48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About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8"/>
        <w:ind w:left="148" w:right="228"/>
        <w:sectPr>
          <w:pgNumType w:start="1"/>
          <w:pgMar w:footer="876" w:header="0" w:top="1080" w:bottom="280" w:left="980" w:right="940"/>
          <w:footerReference w:type="default" r:id="rId4"/>
          <w:pgSz w:w="11900" w:h="16840"/>
        </w:sectPr>
      </w:pP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Swiss-Swedish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multinational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corporation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headquartered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Zürich,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Switzerland,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operating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mainly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power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automation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technology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areas.</w:t>
      </w:r>
      <w:r>
        <w:rPr>
          <w:rFonts w:cs="Calibri" w:hAnsi="Calibri" w:eastAsia="Calibri" w:ascii="Calibri"/>
          <w:color w:val="282828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one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largest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engineering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companies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well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one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largest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conglomerates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world.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has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operations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around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100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countries,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approximately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11</w:t>
      </w:r>
      <w:r>
        <w:rPr>
          <w:rFonts w:cs="Calibri" w:hAnsi="Calibri" w:eastAsia="Calibri" w:ascii="Calibri"/>
          <w:color w:val="282828"/>
          <w:spacing w:val="-2"/>
          <w:w w:val="100"/>
          <w:sz w:val="20"/>
          <w:szCs w:val="20"/>
        </w:rPr>
        <w:t>7,000</w:t>
      </w:r>
      <w:r>
        <w:rPr>
          <w:rFonts w:cs="Calibri" w:hAnsi="Calibri" w:eastAsia="Calibri" w:ascii="Calibri"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employees,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reported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global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revenue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$31.8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billion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2009.</w:t>
      </w:r>
      <w:r>
        <w:rPr>
          <w:rFonts w:cs="Calibri" w:hAnsi="Calibri" w:eastAsia="Calibri" w:ascii="Calibri"/>
          <w:color w:val="282828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traded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SIX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Swiss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Exchange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Zürich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Stockholm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Stock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Exchange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Sweden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since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1999,</w:t>
      </w:r>
      <w:r>
        <w:rPr>
          <w:rFonts w:cs="Calibri" w:hAnsi="Calibri" w:eastAsia="Calibri" w:ascii="Calibri"/>
          <w:color w:val="282828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New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York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Stock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Exchange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United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States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since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2001.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282828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ranked</w:t>
      </w:r>
      <w:r>
        <w:rPr>
          <w:rFonts w:cs="Calibri" w:hAnsi="Calibri" w:eastAsia="Calibri" w:ascii="Calibri"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237th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Fortune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500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list.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ABB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key</w:t>
      </w:r>
      <w:r>
        <w:rPr>
          <w:rFonts w:cs="Calibri" w:hAnsi="Calibri" w:eastAsia="Calibri" w:ascii="Calibri"/>
          <w:color w:val="282828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business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areas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include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Power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Products,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Power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Systems,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Discrete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Automation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Motion,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Low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Voltage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Products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Process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282828"/>
          <w:spacing w:val="0"/>
          <w:w w:val="100"/>
          <w:sz w:val="20"/>
          <w:szCs w:val="20"/>
        </w:rPr>
        <w:t>Automation.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8"/>
      </w:pPr>
      <w:r>
        <w:pict>
          <v:group style="position:absolute;margin-left:56.4pt;margin-top:49.646pt;width:480.48pt;height:0pt;mso-position-horizontal-relative:page;mso-position-vertical-relative:page;z-index:-776" coordorigin="1128,993" coordsize="9610,0">
            <v:shape style="position:absolute;left:1128;top:993;width:9610;height:0" coordorigin="1128,993" coordsize="9610,0" path="m1128,993l10738,993e" filled="f" stroked="t" strokeweight="0.58pt" strokecolor="#C0C0C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Projects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8"/>
          <w:szCs w:val="8"/>
        </w:rPr>
        <w:jc w:val="left"/>
        <w:spacing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Integrated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Paint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eLIPS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NOATM,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SEROP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Bangalore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Since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Feb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2008.</w:t>
            </w:r>
          </w:p>
        </w:tc>
      </w:tr>
      <w:tr>
        <w:trPr>
          <w:trHeight w:val="74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auto" w:line="235"/>
              <w:ind w:left="100" w:right="255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evaluated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properties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preempt_rt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deploy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based</w:t>
            </w:r>
            <w:r>
              <w:rPr>
                <w:rFonts w:cs="Calibri" w:hAnsi="Calibri" w:eastAsia="Calibri" w:ascii="Calibri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BSP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support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package)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IPS(Integrated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Paint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System)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paint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robots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validate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performance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applications.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persons</w:t>
            </w:r>
          </w:p>
        </w:tc>
      </w:tr>
      <w:tr>
        <w:trPr>
          <w:trHeight w:val="1968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rt-preempt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u-boot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paint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interface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Patch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management.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Testing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analysis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real-time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performance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rt-preempt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1"/>
                <w:sz w:val="20"/>
                <w:szCs w:val="20"/>
              </w:rPr>
              <w:t>PI</w:t>
            </w:r>
            <w:r>
              <w:rPr>
                <w:rFonts w:cs="Calibri" w:hAnsi="Calibri" w:eastAsia="Calibri" w:ascii="Calibri"/>
                <w:spacing w:val="2"/>
                <w:w w:val="101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Lauterbach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boot-loader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PIB.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tabs>
                <w:tab w:pos="440" w:val="left"/>
              </w:tabs>
              <w:jc w:val="left"/>
              <w:ind w:left="460" w:right="584" w:hanging="36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-15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code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multiport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PTPd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IEEE1588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specifications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precise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synchronization.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Release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manager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incremental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final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release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eLIPS.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Configuration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management</w:t>
            </w:r>
          </w:p>
        </w:tc>
      </w:tr>
      <w:tr>
        <w:trPr>
          <w:trHeight w:val="261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Windows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7,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preempt_rt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patch</w:t>
            </w:r>
          </w:p>
        </w:tc>
      </w:tr>
      <w:tr>
        <w:trPr>
          <w:trHeight w:val="239" w:hRule="exact"/>
        </w:trPr>
        <w:tc>
          <w:tcPr>
            <w:tcW w:w="1618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ystem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8074" w:type="dxa"/>
            <w:vMerge w:val=""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/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Trace32,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shell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</w:t>
            </w:r>
          </w:p>
        </w:tc>
      </w:tr>
      <w:tr>
        <w:trPr>
          <w:trHeight w:val="263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Visual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Studio,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Vim,</w:t>
            </w:r>
          </w:p>
        </w:tc>
      </w:tr>
      <w:tr>
        <w:trPr>
          <w:trHeight w:val="241" w:hRule="exact"/>
        </w:trPr>
        <w:tc>
          <w:tcPr>
            <w:tcW w:w="1618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Tools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8074" w:type="dxa"/>
            <w:vMerge w:val=""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/>
        </w:tc>
      </w:tr>
      <w:tr>
        <w:trPr>
          <w:trHeight w:val="461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Other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7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Trace32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Debugging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SVN,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TFS,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gdb,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eldk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cross-compilers</w:t>
            </w:r>
          </w:p>
        </w:tc>
      </w:tr>
      <w:tr>
        <w:trPr>
          <w:trHeight w:val="258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 w:sz="6" w:space="0" w:color="auto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Customer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3"/>
              <w:ind w:left="100" w:right="8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propriety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RTOS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like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vxWorks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large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amount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money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had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invested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terms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both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licensing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cost.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much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required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ABB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were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completely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POSIX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compliant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increased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reliance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single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vendor.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lems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could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overcome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source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like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while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still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maintaining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constraints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preempt_rt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patch.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studied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properties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preempt_rt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patched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scenarios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decide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worst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timings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satisfy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requirements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robotic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applications</w:t>
            </w:r>
          </w:p>
        </w:tc>
      </w:tr>
      <w:tr>
        <w:trPr>
          <w:trHeight w:val="1662" w:hRule="exact"/>
        </w:trPr>
        <w:tc>
          <w:tcPr>
            <w:tcW w:w="1618" w:type="dxa"/>
            <w:tcBorders>
              <w:top w:val="nil" w:sz="6" w:space="0" w:color="auto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Benefit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8074" w:type="dxa"/>
            <w:vMerge w:val=""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/>
        </w:tc>
      </w:tr>
    </w:tbl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CCPU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Role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Software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Developer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NOATM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July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2009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Bangalore</w:t>
            </w:r>
          </w:p>
        </w:tc>
      </w:tr>
      <w:tr>
        <w:trPr>
          <w:trHeight w:val="86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7"/>
              <w:ind w:left="102" w:right="407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involved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putting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cs="Calibri" w:hAnsi="Calibri" w:eastAsia="Calibri" w:ascii="Calibri"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dded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MPC5200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based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CCPU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board.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CCPU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piggyback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running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depends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where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mounted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follows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CMMi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Level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standards.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person</w:t>
            </w:r>
          </w:p>
        </w:tc>
      </w:tr>
      <w:tr>
        <w:trPr>
          <w:trHeight w:val="1968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Writing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space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driver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detecting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configuration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underlying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board.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2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source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software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license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compliance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tabs>
                <w:tab w:pos="460" w:val="left"/>
              </w:tabs>
              <w:jc w:val="left"/>
              <w:spacing w:before="2" w:lineRule="exact" w:line="240"/>
              <w:ind w:left="462" w:right="412" w:hanging="36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-15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Create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Install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image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installing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IPS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Linu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BSP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provided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develop,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present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merge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NOATM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build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"/>
              <w:ind w:left="102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mechanism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field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upgrade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BSP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provided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newer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releases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2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  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Startup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start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various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daemons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boot-up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tabs>
                <w:tab w:pos="460" w:val="left"/>
              </w:tabs>
              <w:jc w:val="left"/>
              <w:ind w:left="462" w:right="615" w:hanging="360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-15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ab/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identify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perform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tests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check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real-time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properties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kernel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integrate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NOATM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BVT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(build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verification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test)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using</w:t>
            </w:r>
            <w:r>
              <w:rPr>
                <w:rFonts w:cs="Calibri" w:hAnsi="Calibri" w:eastAsia="Calibri" w:ascii="Calibri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python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scripts.</w:t>
            </w:r>
          </w:p>
        </w:tc>
      </w:tr>
      <w:tr>
        <w:trPr>
          <w:trHeight w:val="49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Windows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7,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preempt_rt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patch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Trace32,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shell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</w:t>
            </w:r>
          </w:p>
        </w:tc>
      </w:tr>
      <w:tr>
        <w:trPr>
          <w:trHeight w:val="370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7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Visual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Studio,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Vim,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Trace32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Debugging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SVN,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TFS,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gdb,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eldk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cross-compilers</w:t>
            </w:r>
          </w:p>
        </w:tc>
      </w:tr>
    </w:tbl>
    <w:p>
      <w:pPr>
        <w:sectPr>
          <w:pgMar w:header="587" w:footer="876" w:top="780" w:bottom="280" w:left="1020" w:right="960"/>
          <w:headerReference w:type="default" r:id="rId8"/>
          <w:pgSz w:w="11900" w:h="16840"/>
        </w:sectPr>
      </w:pP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8"/>
        <w:ind w:left="1836" w:right="275" w:hanging="1618"/>
      </w:pPr>
      <w:r>
        <w:pict>
          <v:group style="position:absolute;margin-left:56.4pt;margin-top:-6.72768pt;width:480.48pt;height:0pt;mso-position-horizontal-relative:page;mso-position-vertical-relative:paragraph;z-index:-775" coordorigin="1128,-135" coordsize="9610,0">
            <v:shape style="position:absolute;left:1128;top:-135;width:9610;height:0" coordorigin="1128,-135" coordsize="9610,0" path="m1128,-135l10738,-135e" filled="f" stroked="t" strokeweight="0.58pt" strokecolor="#C0C0C0">
              <v:path arrowok="t"/>
            </v:shape>
            <w10:wrap type="none"/>
          </v:group>
        </w:pict>
      </w:r>
      <w:r>
        <w:pict>
          <v:group style="position:absolute;margin-left:56.11pt;margin-top:-0.177676pt;width:485.38pt;height:97.78pt;mso-position-horizontal-relative:page;mso-position-vertical-relative:paragraph;z-index:-774" coordorigin="1122,-4" coordsize="9708,1956">
            <v:shape style="position:absolute;left:1130;top:5;width:0;height:1939" coordorigin="1130,5" coordsize="0,1939" path="m1130,5l1130,1944e" filled="f" stroked="t" strokeweight="0.82pt" strokecolor="#C0C0C0">
              <v:path arrowok="t"/>
            </v:shape>
            <v:shape style="position:absolute;left:1138;top:12;width:1603;height:0" coordorigin="1138,12" coordsize="1603,0" path="m1138,12l2741,12e" filled="f" stroked="t" strokeweight="0.82pt" strokecolor="#C0C0C0">
              <v:path arrowok="t"/>
            </v:shape>
            <v:shape style="position:absolute;left:2748;top:5;width:0;height:1939" coordorigin="2748,5" coordsize="0,1939" path="m2748,5l2748,1944e" filled="f" stroked="t" strokeweight="0.82pt" strokecolor="#C0C0C0">
              <v:path arrowok="t"/>
            </v:shape>
            <v:shape style="position:absolute;left:2755;top:12;width:8059;height:0" coordorigin="2755,12" coordsize="8059,0" path="m2755,12l10814,12e" filled="f" stroked="t" strokeweight="0.82pt" strokecolor="#C0C0C0">
              <v:path arrowok="t"/>
            </v:shape>
            <v:shape style="position:absolute;left:10822;top:5;width:0;height:1939" coordorigin="10822,5" coordsize="0,1939" path="m10822,5l10822,1944e" filled="f" stroked="t" strokeweight="0.82pt" strokecolor="#C0C0C0">
              <v:path arrowok="t"/>
            </v:shape>
            <v:shape style="position:absolute;left:1133;top:1937;width:1613;height:0" coordorigin="1133,1937" coordsize="1613,0" path="m1133,1937l2746,1937e" filled="f" stroked="t" strokeweight="0.82pt" strokecolor="#C0C0C0">
              <v:path arrowok="t"/>
            </v:shape>
            <v:shape style="position:absolute;left:2750;top:1937;width:8069;height:0" coordorigin="2750,1937" coordsize="8069,0" path="m2750,1937l10819,1937e" filled="f" stroked="t" strokeweight="0.82pt" strokecolor="#C0C0C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position w:val="10"/>
          <w:sz w:val="20"/>
          <w:szCs w:val="20"/>
        </w:rPr>
        <w:t>Customer</w:t>
      </w:r>
      <w:r>
        <w:rPr>
          <w:rFonts w:cs="Calibri" w:hAnsi="Calibri" w:eastAsia="Calibri" w:ascii="Calibri"/>
          <w:spacing w:val="1"/>
          <w:w w:val="100"/>
          <w:position w:val="1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10"/>
          <w:sz w:val="20"/>
          <w:szCs w:val="20"/>
        </w:rPr>
        <w:t>Benifit</w:t>
      </w:r>
      <w:r>
        <w:rPr>
          <w:rFonts w:cs="Calibri" w:hAnsi="Calibri" w:eastAsia="Calibri" w:ascii="Calibri"/>
          <w:spacing w:val="0"/>
          <w:w w:val="100"/>
          <w:position w:val="10"/>
          <w:sz w:val="20"/>
          <w:szCs w:val="20"/>
        </w:rPr>
        <w:t>    </w:t>
      </w:r>
      <w:r>
        <w:rPr>
          <w:rFonts w:cs="Calibri" w:hAnsi="Calibri" w:eastAsia="Calibri" w:ascii="Calibri"/>
          <w:spacing w:val="9"/>
          <w:w w:val="100"/>
          <w:position w:val="1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Apart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from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obvious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benefits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that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any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open</w:t>
      </w:r>
      <w:r>
        <w:rPr>
          <w:rFonts w:cs="Calibri" w:hAnsi="Calibri" w:eastAsia="Calibri" w:ascii="Calibri"/>
          <w:spacing w:val="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source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software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brings,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using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open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source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Linux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BSP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allowed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customer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use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number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COTS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(commercially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off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shelf)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components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that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drastically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reduced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time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marked,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especially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since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many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libraries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useful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robotics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applications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are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adily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available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Linux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platforms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like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vision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libraries,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Ability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port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languages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like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python,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perl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etc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which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can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readily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done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linux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but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extremely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time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consuming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other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real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time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platforms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like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vxworks.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Such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porting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does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not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provide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any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value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addition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ABB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robotics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yet</w:t>
      </w:r>
      <w:r>
        <w:rPr>
          <w:rFonts w:cs="Calibri" w:hAnsi="Calibri" w:eastAsia="Calibri" w:ascii="Calibri"/>
          <w:spacing w:val="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increases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time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market.</w:t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1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7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Safet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Board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Role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Software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Developer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Bangalore</w:t>
            </w:r>
          </w:p>
        </w:tc>
      </w:tr>
      <w:tr>
        <w:trPr>
          <w:trHeight w:val="25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persons</w:t>
            </w:r>
          </w:p>
        </w:tc>
      </w:tr>
      <w:tr>
        <w:trPr>
          <w:trHeight w:val="74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involves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putting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BSP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 w:right="3673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MPC8323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based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safety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safety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</w:p>
        </w:tc>
      </w:tr>
      <w:tr>
        <w:trPr>
          <w:trHeight w:val="946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Responsib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lities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9"/>
              <w:ind w:left="100" w:right="172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kernel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testing</w:t>
            </w:r>
            <w:r>
              <w:rPr>
                <w:rFonts w:cs="Calibri" w:hAnsi="Calibri" w:eastAsia="Calibri" w:ascii="Calibri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Create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automated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which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deploy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kernel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functional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performance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tests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boards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running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BSPs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store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result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logs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server.</w:t>
            </w:r>
          </w:p>
        </w:tc>
      </w:tr>
      <w:tr>
        <w:trPr>
          <w:trHeight w:val="50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Linux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1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7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shell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</w:t>
            </w:r>
            <w:r>
              <w:rPr>
                <w:rFonts w:cs="Calibri" w:hAnsi="Calibri" w:eastAsia="Calibri" w:ascii="Calibri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Vim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6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3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Gandal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Instal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Services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Role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Software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Developer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Bangalore</w:t>
            </w:r>
          </w:p>
        </w:tc>
      </w:tr>
      <w:tr>
        <w:trPr>
          <w:trHeight w:val="25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persons</w:t>
            </w:r>
          </w:p>
        </w:tc>
      </w:tr>
      <w:tr>
        <w:trPr>
          <w:trHeight w:val="499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auto" w:line="235"/>
              <w:ind w:left="100" w:right="929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project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involves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creating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debian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hat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package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managers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robot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ations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controller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using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RobotStudio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environment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virtualization</w:t>
            </w:r>
          </w:p>
        </w:tc>
      </w:tr>
      <w:tr>
        <w:trPr>
          <w:trHeight w:val="706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7"/>
              <w:ind w:left="100" w:right="67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deploy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build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environment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creating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porting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applications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controller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VirtualBox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RobotStudio</w:t>
            </w:r>
          </w:p>
        </w:tc>
      </w:tr>
      <w:tr>
        <w:trPr>
          <w:trHeight w:val="50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Linu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x/Windows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6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3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hell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Python</w:t>
            </w:r>
          </w:p>
        </w:tc>
      </w:tr>
      <w:tr>
        <w:trPr>
          <w:trHeight w:val="50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VirtualBox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  <w:sectPr>
          <w:pgMar w:header="587" w:footer="876" w:top="780" w:bottom="280" w:left="1020" w:right="960"/>
          <w:pgSz w:w="11900" w:h="16840"/>
        </w:sectPr>
      </w:pPr>
      <w:r>
        <w:pict>
          <v:shape type="#_x0000_t202" style="position:absolute;margin-left:55.99pt;margin-top:13.34pt;width:485.91pt;height:111.22pt;mso-position-horizontal-relative:page;mso-position-vertical-relative:paragraph;z-index:-77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59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0"/>
                            <w:szCs w:val="20"/>
                          </w:rPr>
                          <w:t>Project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Description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456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Name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93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SoftPLC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Role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Software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Developer</w:t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Work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Location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Bangalore</w:t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Team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size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persons</w:t>
                        </w:r>
                      </w:p>
                    </w:tc>
                  </w:tr>
                  <w:tr>
                    <w:trPr>
                      <w:trHeight w:val="254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Description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This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project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involves</w:t>
                        </w:r>
                        <w:r>
                          <w:rPr>
                            <w:rFonts w:cs="Calibri" w:hAnsi="Calibri" w:eastAsia="Calibri" w:ascii="Calibri"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creating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software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emulation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PLC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for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Robo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t.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lineRule="exact" w:line="240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Responsibilities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0"/>
                            <w:szCs w:val="20"/>
                          </w:rPr>
                          <w:jc w:val="left"/>
                          <w:spacing w:before="97"/>
                          <w:ind w:left="10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Develop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port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the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implementation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SoftPLC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Linux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platform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on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main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0"/>
                            <w:szCs w:val="20"/>
                          </w:rPr>
                          <w:t>controller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Linu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x/Windows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6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93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hell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script</w:t>
            </w:r>
          </w:p>
        </w:tc>
      </w:tr>
      <w:tr>
        <w:trPr>
          <w:trHeight w:val="504" w:hRule="exact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Vi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ELDK</w:t>
            </w:r>
          </w:p>
        </w:tc>
      </w:tr>
    </w:tbl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08"/>
      </w:pPr>
      <w:r>
        <w:pict>
          <v:group style="position:absolute;margin-left:56.4pt;margin-top:49.646pt;width:480.48pt;height:0pt;mso-position-horizontal-relative:page;mso-position-vertical-relative:page;z-index:-772" coordorigin="1128,993" coordsize="9610,0">
            <v:shape style="position:absolute;left:1128;top:993;width:9610;height:0" coordorigin="1128,993" coordsize="9610,0" path="m1128,993l10738,993e" filled="f" stroked="t" strokeweight="0.58pt" strokecolor="#C0C0C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  <w:u w:val="thick" w:color="282828"/>
        </w:rPr>
        <w:t>Education</w:t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"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0"/>
                <w:szCs w:val="20"/>
              </w:rPr>
              <w:t>Degree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"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University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(Year)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"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Track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" w:lineRule="exact" w:line="22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Percentage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51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both"/>
              <w:spacing w:before="5"/>
              <w:ind w:left="100" w:right="755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Diploma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"/>
              <w:ind w:left="100" w:right="121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Centre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Advanced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Computing,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(CDAC)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Pune,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India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(2008)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"/>
              <w:ind w:left="100" w:right="13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DSP,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32-bit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microprocessors,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Operating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Concepts,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Wireless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Design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4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+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mongst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top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10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batch)</w:t>
            </w:r>
          </w:p>
        </w:tc>
      </w:tr>
      <w:tr>
        <w:trPr>
          <w:trHeight w:val="749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Bachelor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Engineerin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(B.E.)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Vishwakarma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Institute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Technology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(VIT),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University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Pune,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India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(2007)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Electronic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Engineering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62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(First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Class)</w:t>
            </w:r>
          </w:p>
        </w:tc>
      </w:tr>
      <w:tr>
        <w:trPr>
          <w:trHeight w:val="504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Higher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Secondary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Certificat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(St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XII)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Modern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College,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Pune,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dia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(2002)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Physics,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Chemistry,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Mathematics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83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(Distinction)</w:t>
            </w:r>
          </w:p>
        </w:tc>
      </w:tr>
      <w:tr>
        <w:trPr>
          <w:trHeight w:val="744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Senior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Secondary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Certificate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(Std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X)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John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’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Sr.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Sec.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School,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Chennai,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India: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Affiliated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CBSE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curriculum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(2000)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Mathematics,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Science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83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Calibri" w:hAnsi="Calibri" w:eastAsia="Calibri" w:ascii="Calibri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(Distinction)</w:t>
            </w:r>
          </w:p>
        </w:tc>
      </w:tr>
      <w:tr>
        <w:trPr>
          <w:trHeight w:val="504" w:hRule="exact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Certification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Course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Indian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Institute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Hardware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Technology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Networking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Certification</w:t>
            </w:r>
          </w:p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8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Diploma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in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Embedded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System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Design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sz w:val="24"/>
          <w:szCs w:val="24"/>
          <w:u w:val="single" w:color="000000"/>
        </w:rPr>
        <w:t>-</w:t>
      </w:r>
      <w:r>
        <w:rPr>
          <w:rFonts w:cs="Calibri" w:hAnsi="Calibri" w:eastAsia="Calibri" w:ascii="Calibri"/>
          <w:spacing w:val="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from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CDAC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62"/>
        <w:ind w:left="70" w:right="263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DSP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Architecture,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Floating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point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arithmetic,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DSP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based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embedded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design,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FFT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algorithms,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design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FIR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IIR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filters,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Audio/Video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Coding</w:t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ind w:left="468" w:right="433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32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micro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controllers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(ARM)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programming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Assembly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using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GNU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tools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various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protocols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like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I2c,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CAN,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USB,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PCI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1"/>
          <w:sz w:val="20"/>
          <w:szCs w:val="20"/>
        </w:rPr>
        <w:t>etc.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1"/>
        <w:ind w:left="468" w:right="474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Operating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concepts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Introduction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Process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Management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Inter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Process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Communication,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Memory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management,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I/O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subsystem,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File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Organization,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POSIX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Thread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Programming,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Introduction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Real-Time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Embedded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Operating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Time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Scheduling,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Linux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Internals,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Programming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Linux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RTAI,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Configuring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Compiling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RTAI</w:t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"/>
        <w:ind w:left="70" w:right="406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Wireless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Emb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dded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Design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Protocol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Design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Validation,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Network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Embedded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(Operating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programming),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Bluetooth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IrDA,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Wireless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Sensor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Networks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ZigBee,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Wireless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IEEE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8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802.11,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RFID,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GSM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GPRS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8"/>
      </w:pPr>
      <w:r>
        <w:pict>
          <v:group style="position:absolute;margin-left:55.99pt;margin-top:13.0384pt;width:216.34pt;height:0.82pt;mso-position-horizontal-relative:page;mso-position-vertical-relative:paragraph;z-index:-770" coordorigin="1120,261" coordsize="4327,16">
            <v:shape style="position:absolute;left:1128;top:269;width:3389;height:0" coordorigin="1128,269" coordsize="3389,0" path="m1128,269l4517,269e" filled="f" stroked="t" strokeweight="0.82pt" strokecolor="#000000">
              <v:path arrowok="t"/>
            </v:shape>
            <v:shape style="position:absolute;left:4517;top:269;width:922;height:0" coordorigin="4517,269" coordsize="922,0" path="m4517,269l5438,269e" filled="f" stroked="t" strokeweight="0.8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Subjec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Interes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fro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Engineerin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Degree</w:t>
      </w:r>
    </w:p>
    <w:p>
      <w:pPr>
        <w:rPr>
          <w:sz w:val="5"/>
          <w:szCs w:val="5"/>
        </w:rPr>
        <w:jc w:val="left"/>
        <w:spacing w:before="7" w:lineRule="exact" w:line="40"/>
      </w:pPr>
      <w:r>
        <w:rPr>
          <w:sz w:val="5"/>
          <w:szCs w:val="5"/>
        </w:rPr>
      </w:r>
    </w:p>
    <w:tbl>
      <w:tblPr>
        <w:tblW w:w="0" w:type="auto"/>
        <w:tblLook w:val="01E0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9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Subject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0"/>
                <w:szCs w:val="20"/>
              </w:rPr>
              <w:t>Description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04" w:hRule="exact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4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Introduction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system,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General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architecture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systems,</w:t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Embedded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development,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Communication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  <w:t>interfaces.</w:t>
            </w:r>
          </w:p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8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Academic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Projects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in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Robotics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and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  <w:t>Embedded</w:t>
      </w:r>
      <w:r>
        <w:rPr>
          <w:rFonts w:cs="Calibri" w:hAnsi="Calibri" w:eastAsia="Calibri" w:ascii="Calibri"/>
          <w:spacing w:val="-1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57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Systems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62"/>
        <w:ind w:left="468" w:right="320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Traffic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signal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syst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Automatic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tracking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working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model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traffic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signal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constructed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which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allowed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automated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tracking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vehicles.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This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project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based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8051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micro-controllers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full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duplex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communication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system</w:t>
      </w:r>
    </w:p>
    <w:p>
      <w:pPr>
        <w:rPr>
          <w:rFonts w:cs="Calibri" w:hAnsi="Calibri" w:eastAsia="Calibri" w:ascii="Calibri"/>
          <w:sz w:val="20"/>
          <w:szCs w:val="20"/>
        </w:rPr>
        <w:tabs>
          <w:tab w:pos="460" w:val="left"/>
        </w:tabs>
        <w:jc w:val="left"/>
        <w:spacing w:before="1"/>
        <w:ind w:left="468" w:right="176" w:hanging="36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5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Voic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ove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Interne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Protoco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Developed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hardware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software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required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VoIP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using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ARM9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processor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successfully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demonstrated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it.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This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technology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reduces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telephony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charges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both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SOHO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users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well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larg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firm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almos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nil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08"/>
      </w:pP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  <w:t>Achievements</w:t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  <w:t> </w:t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  <w:t>and</w:t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  <w:t> </w:t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  <w:u w:val="thick" w:color="282828"/>
        </w:rPr>
        <w:t>Interests</w:t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8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Stood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second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order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merit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Indian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Physics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Association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quiz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held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2000-01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Certificates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Excellence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memory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learning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methods,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public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speaking,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human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relations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mind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science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Qualified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first-degree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Reiki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practitioner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  <w:sectPr>
          <w:pgMar w:header="587" w:footer="876" w:top="780" w:bottom="280" w:left="1020" w:right="960"/>
          <w:pgSz w:w="11900" w:h="16840"/>
        </w:sectPr>
      </w:pPr>
      <w:r>
        <w:pict>
          <v:group style="position:absolute;margin-left:56.4pt;margin-top:28.907pt;width:480.48pt;height:0pt;mso-position-horizontal-relative:page;mso-position-vertical-relative:paragraph;z-index:-771" coordorigin="1128,578" coordsize="9610,0">
            <v:shape style="position:absolute;left:1128;top:578;width:9610;height:0" coordorigin="1128,578" coordsize="9610,0" path="m1128,578l10738,578e" filled="f" stroked="t" strokeweight="0.58pt" strokecolor="#C0C0C0">
              <v:path arrowok="t"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Certified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first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second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degree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Graphol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from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Institute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Graphology,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Pun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India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08"/>
      </w:pP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  <w:t>Language</w:t>
      </w:r>
      <w:r>
        <w:rPr>
          <w:rFonts w:cs="Calibri" w:hAnsi="Calibri" w:eastAsia="Calibri" w:ascii="Calibri"/>
          <w:color w:val="282828"/>
          <w:spacing w:val="-1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  <w:t> </w:t>
      </w:r>
      <w:r>
        <w:rPr>
          <w:rFonts w:cs="Calibri" w:hAnsi="Calibri" w:eastAsia="Calibri" w:ascii="Calibri"/>
          <w:color w:val="282828"/>
          <w:spacing w:val="-66"/>
          <w:w w:val="99"/>
          <w:sz w:val="28"/>
          <w:szCs w:val="28"/>
          <w:u w:val="thick" w:color="282828"/>
        </w:rPr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  <w:u w:val="thick" w:color="282828"/>
        </w:rPr>
        <w:t>Proficiency</w:t>
      </w:r>
      <w:r>
        <w:rPr>
          <w:rFonts w:cs="Calibri" w:hAnsi="Calibri" w:eastAsia="Calibri" w:ascii="Calibri"/>
          <w:color w:val="282828"/>
          <w:spacing w:val="-1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3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Englis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Good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Hind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Marath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Native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Japanes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Beginner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08"/>
      </w:pPr>
      <w:r>
        <w:rPr>
          <w:rFonts w:cs="Calibri" w:hAnsi="Calibri" w:eastAsia="Calibri" w:ascii="Calibri"/>
          <w:color w:val="282828"/>
          <w:w w:val="99"/>
          <w:sz w:val="28"/>
          <w:szCs w:val="28"/>
        </w:rPr>
      </w:r>
      <w:r>
        <w:rPr>
          <w:rFonts w:cs="Calibri" w:hAnsi="Calibri" w:eastAsia="Calibri" w:ascii="Calibri"/>
          <w:color w:val="282828"/>
          <w:spacing w:val="0"/>
          <w:w w:val="100"/>
          <w:sz w:val="28"/>
          <w:szCs w:val="28"/>
          <w:u w:val="thick" w:color="282828"/>
        </w:rPr>
        <w:t>References</w:t>
      </w:r>
      <w:r>
        <w:rPr>
          <w:rFonts w:cs="Calibri" w:hAnsi="Calibri" w:eastAsia="Calibri" w:ascii="Calibri"/>
          <w:color w:val="282828"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8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Gajendra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Ramteke,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Account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Manager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Europe,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SYSTIME,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London.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Phone: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+44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796167530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Email: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8"/>
      </w:pPr>
      <w:r>
        <w:rPr>
          <w:rFonts w:cs="Calibri" w:hAnsi="Calibri" w:eastAsia="Calibri" w:ascii="Calibri"/>
          <w:color w:val="0000FF"/>
          <w:sz w:val="20"/>
          <w:szCs w:val="20"/>
        </w:rPr>
      </w:r>
      <w:hyperlink r:id="rId9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gajendra.ramteke@gmail.com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Kulkarni,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Professor,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VIT,Pune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Phone: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+91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942230315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Email: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42"/>
          <w:w w:val="100"/>
          <w:sz w:val="20"/>
          <w:szCs w:val="20"/>
        </w:rPr>
        <w:t> </w:t>
      </w:r>
      <w:hyperlink r:id="rId10"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mmkvi@rediffmail.com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hyperlink r:id="rId11"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Shinose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Rahiman,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Senior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Developer,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ABB.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Phone: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+91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9886177431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Email</w:t>
        </w:r>
        <w:r>
          <w:rPr>
            <w:rFonts w:cs="Calibri" w:hAnsi="Calibri" w:eastAsia="Calibri" w:ascii="Calibri"/>
            <w:spacing w:val="-2"/>
            <w:w w:val="100"/>
            <w:sz w:val="20"/>
            <w:szCs w:val="20"/>
          </w:rPr>
          <w:t>: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0"/>
            <w:szCs w:val="20"/>
          </w:rPr>
        </w:r>
      </w:hyperlink>
      <w:hyperlink r:id="rId12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shinose@gmail.com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sectPr>
      <w:pgMar w:header="587" w:footer="876" w:top="780" w:bottom="280" w:left="1020" w:right="104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56.4pt;margin-top:777.806pt;width:480.48pt;height:0pt;mso-position-horizontal-relative:page;mso-position-vertical-relative:page;z-index:-779" coordorigin="1128,15556" coordsize="9610,0">
          <v:shape style="position:absolute;left:1128;top:15556;width:9610;height:0" coordorigin="1128,15556" coordsize="9610,0" path="m1128,15556l10738,15556e" filled="f" stroked="t" strokeweight="0.58pt" strokecolor="#C0C0C0">
            <v:path arrowok="t"/>
          </v:shape>
          <w10:wrap type="none"/>
        </v:group>
      </w:pict>
    </w:r>
    <w:r>
      <w:pict>
        <v:shape type="#_x0000_t202" style="position:absolute;margin-left:515.699pt;margin-top:780.046pt;width:21.9472pt;height:12.08pt;mso-position-horizontal-relative:page;mso-position-vertical-relative:page;z-index:-77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Page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.4pt;margin-top:792.286pt;width:26.3506pt;height:12.08pt;mso-position-horizontal-relative:page;mso-position-vertical-relative:page;z-index:-77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40" w:right="-30"/>
                </w:pPr>
                <w:r>
                  <w:rPr>
                    <w:rFonts w:cs="Calibri" w:hAnsi="Calibri" w:eastAsia="Calibri" w:ascii="Calibri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5.4pt;margin-top:37.246pt;width:120.9pt;height:12.08pt;mso-position-horizontal-relative:page;mso-position-vertical-relative:page;z-index:-77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Resume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of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Yoges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Chaudhari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png"/><Relationship Id="rId6" Type="http://schemas.openxmlformats.org/officeDocument/2006/relationships/hyperlink" Target="mailto:yogesh@gmail.com" TargetMode="External"/><Relationship Id="rId7" Type="http://schemas.openxmlformats.org/officeDocument/2006/relationships/hyperlink" Target="http://www.abb.com" TargetMode="External"/><Relationship Id="rId8" Type="http://schemas.openxmlformats.org/officeDocument/2006/relationships/header" Target="header1.xml"/><Relationship Id="rId9" Type="http://schemas.openxmlformats.org/officeDocument/2006/relationships/hyperlink" Target="mailto:ramteke@gmail.com" TargetMode="External"/><Relationship Id="rId10" Type="http://schemas.openxmlformats.org/officeDocument/2006/relationships/hyperlink" Target="mailto:mmkvi@rediffmail.com" TargetMode="External"/><Relationship Id="rId11" Type="http://schemas.openxmlformats.org/officeDocument/2006/relationships/hyperlink" Target="mailto:Email:shinose@gmail.com" TargetMode="External"/><Relationship Id="rId12" Type="http://schemas.openxmlformats.org/officeDocument/2006/relationships/hyperlink" Target="mailto:shinose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